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156D3538" w:rsidR="00235FDC" w:rsidRPr="00A3410E" w:rsidRDefault="00047195" w:rsidP="00D96569">
            <w:pPr>
              <w:rPr>
                <w:rFonts w:ascii="Calibri" w:hAnsi="Calibri"/>
                <w:sz w:val="16"/>
                <w:szCs w:val="16"/>
              </w:rPr>
            </w:pPr>
            <w:r>
              <w:rPr>
                <w:rFonts w:ascii="Calibri" w:hAnsi="Calibri"/>
                <w:sz w:val="16"/>
                <w:szCs w:val="16"/>
              </w:rPr>
              <w:t xml:space="preserve">Breakfast Manager, </w:t>
            </w:r>
            <w:r>
              <w:rPr>
                <w:rFonts w:ascii="Calibri" w:hAnsi="Calibri"/>
                <w:sz w:val="16"/>
                <w:szCs w:val="16"/>
              </w:rPr>
              <w:t>Director of F&amp;B</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5B516E76" w:rsidR="00235FDC" w:rsidRPr="007D712B" w:rsidRDefault="000A47D7" w:rsidP="009E6CD0">
            <w:pPr>
              <w:rPr>
                <w:rFonts w:ascii="Calibri" w:hAnsi="Calibri"/>
                <w:sz w:val="22"/>
                <w:szCs w:val="22"/>
              </w:rPr>
            </w:pPr>
            <w:r>
              <w:rPr>
                <w:rFonts w:ascii="Calibri" w:hAnsi="Calibri"/>
                <w:sz w:val="22"/>
                <w:szCs w:val="22"/>
              </w:rPr>
              <w:t>F&amp;B</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4A5F41C9" w:rsidR="00FD7D40" w:rsidRPr="00FD7D40" w:rsidRDefault="007F2540" w:rsidP="00FD7D40">
            <w:pPr>
              <w:rPr>
                <w:rFonts w:ascii="Calibri" w:hAnsi="Calibri"/>
                <w:b/>
                <w:bCs/>
                <w:sz w:val="22"/>
                <w:szCs w:val="22"/>
              </w:rPr>
            </w:pPr>
            <w:r>
              <w:rPr>
                <w:rFonts w:ascii="Calibri" w:hAnsi="Calibri"/>
                <w:b/>
                <w:bCs/>
                <w:sz w:val="22"/>
                <w:szCs w:val="22"/>
              </w:rPr>
              <w:t xml:space="preserve">Breakfast </w:t>
            </w:r>
            <w:r w:rsidR="0055131E">
              <w:rPr>
                <w:rFonts w:ascii="Calibri" w:hAnsi="Calibri"/>
                <w:b/>
                <w:bCs/>
                <w:sz w:val="22"/>
                <w:szCs w:val="22"/>
              </w:rPr>
              <w:t>Waiter-tress</w:t>
            </w:r>
            <w:r w:rsidR="002D29E8">
              <w:rPr>
                <w:rFonts w:ascii="Calibri" w:hAnsi="Calibri"/>
                <w:b/>
                <w:bCs/>
                <w:sz w:val="22"/>
                <w:szCs w:val="22"/>
              </w:rPr>
              <w:t xml:space="preserve"> </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1C6F0E88" w14:textId="6A159196" w:rsidR="00FD7D40" w:rsidRPr="00A3410E" w:rsidRDefault="007F2540" w:rsidP="00FD7D40">
            <w:pPr>
              <w:rPr>
                <w:rFonts w:ascii="Calibri" w:hAnsi="Calibri"/>
                <w:sz w:val="20"/>
                <w:szCs w:val="20"/>
              </w:rPr>
            </w:pPr>
            <w:r>
              <w:rPr>
                <w:rFonts w:ascii="Calibri" w:hAnsi="Calibri"/>
                <w:sz w:val="20"/>
                <w:szCs w:val="20"/>
              </w:rPr>
              <w:t xml:space="preserve">Breakfast </w:t>
            </w:r>
            <w:r w:rsidR="0055131E">
              <w:rPr>
                <w:rFonts w:ascii="Calibri" w:hAnsi="Calibri"/>
                <w:sz w:val="20"/>
                <w:szCs w:val="20"/>
              </w:rPr>
              <w:t xml:space="preserve">Captain </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01F9AD6E" w14:textId="65BC0157" w:rsidR="00FB1B8A" w:rsidRDefault="00454D71" w:rsidP="00FB1B8A">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Job Summary</w:t>
      </w:r>
      <w:r w:rsidR="002657E4">
        <w:rPr>
          <w:rFonts w:ascii="Calibri" w:hAnsi="Calibri" w:cs="Arial"/>
          <w:b/>
          <w:sz w:val="22"/>
          <w:szCs w:val="22"/>
          <w:u w:val="single"/>
        </w:rPr>
        <w:t>:</w:t>
      </w:r>
    </w:p>
    <w:p w14:paraId="6598CC14" w14:textId="21338549" w:rsidR="002657E4" w:rsidRPr="00D73902" w:rsidRDefault="00D73902" w:rsidP="00FB1B8A">
      <w:pPr>
        <w:tabs>
          <w:tab w:val="left" w:pos="1980"/>
          <w:tab w:val="left" w:pos="5040"/>
          <w:tab w:val="left" w:pos="6300"/>
        </w:tabs>
        <w:spacing w:after="120"/>
        <w:rPr>
          <w:rFonts w:ascii="Calibri" w:hAnsi="Calibri" w:cs="Arial"/>
          <w:bCs/>
          <w:sz w:val="22"/>
          <w:szCs w:val="22"/>
        </w:rPr>
      </w:pPr>
      <w:r w:rsidRPr="00D73902">
        <w:rPr>
          <w:rFonts w:ascii="Calibri" w:hAnsi="Calibri" w:cs="Arial"/>
          <w:bCs/>
          <w:sz w:val="22"/>
          <w:szCs w:val="22"/>
        </w:rPr>
        <w:t>The breakfast waiter/waitress is responsible for providing exceptional service during breakfast, ensuring guest satisfaction, and promoting hotel products. Their duties include greeting guests, taking orders, collaborating with the team, replenishing the buffet, maintaining cleanliness, among others.</w:t>
      </w:r>
    </w:p>
    <w:p w14:paraId="001A6410" w14:textId="456F02BB" w:rsidR="00454D71" w:rsidRDefault="00454D71" w:rsidP="00454D71">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Essential Functions</w:t>
      </w:r>
    </w:p>
    <w:p w14:paraId="604C6F92" w14:textId="5A33C2F4"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Create an exceptional experience for all customers during service.</w:t>
      </w:r>
    </w:p>
    <w:p w14:paraId="6F611BAA" w14:textId="19AFEE85"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Ensure guest satisfaction during service, promoting and driving the creation of experiences as a daily focus.</w:t>
      </w:r>
    </w:p>
    <w:p w14:paraId="7B6F2A9C" w14:textId="10BAA96D"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Be flexible to cover other hotel outlets</w:t>
      </w:r>
      <w:r w:rsidR="00A35BBF">
        <w:rPr>
          <w:rFonts w:ascii="Calibri" w:hAnsi="Calibri" w:cs="Arial"/>
          <w:bCs/>
          <w:sz w:val="22"/>
          <w:szCs w:val="22"/>
        </w:rPr>
        <w:t xml:space="preserve"> </w:t>
      </w:r>
      <w:r w:rsidRPr="00DE3663">
        <w:rPr>
          <w:rFonts w:ascii="Calibri" w:hAnsi="Calibri" w:cs="Arial"/>
          <w:bCs/>
          <w:sz w:val="22"/>
          <w:szCs w:val="22"/>
        </w:rPr>
        <w:t xml:space="preserve">points if needed; these outlets could include: </w:t>
      </w:r>
      <w:proofErr w:type="spellStart"/>
      <w:r w:rsidRPr="00DE3663">
        <w:rPr>
          <w:rFonts w:ascii="Calibri" w:hAnsi="Calibri" w:cs="Arial"/>
          <w:bCs/>
          <w:sz w:val="22"/>
          <w:szCs w:val="22"/>
        </w:rPr>
        <w:t>Kozara</w:t>
      </w:r>
      <w:proofErr w:type="spellEnd"/>
      <w:r w:rsidRPr="00DE3663">
        <w:rPr>
          <w:rFonts w:ascii="Calibri" w:hAnsi="Calibri" w:cs="Arial"/>
          <w:bCs/>
          <w:sz w:val="22"/>
          <w:szCs w:val="22"/>
        </w:rPr>
        <w:t xml:space="preserve"> lobby bar, IRD, Events, Rooftop, or the restaurant.</w:t>
      </w:r>
    </w:p>
    <w:p w14:paraId="72C2AB90" w14:textId="2097058B"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Promote a positive working environment within the F&amp;B Department, encouraging teamwork and consistently supporting and collaborating with colleagues.</w:t>
      </w:r>
    </w:p>
    <w:p w14:paraId="313CAE1F" w14:textId="67FA8C93"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Sell and promote in-house products (breakfast, SPA, restaurants, room service, etc.), encouraging an increase in guest spending at the hotel.</w:t>
      </w:r>
    </w:p>
    <w:p w14:paraId="7FF0AA02" w14:textId="3CFEB66E"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Inform the Service Manager to update guest profiles with all necessary information (complaints, incidents, preferences, tastes, etc.), to create tailored experiences for future stays.</w:t>
      </w:r>
    </w:p>
    <w:p w14:paraId="4EB70B42" w14:textId="0DFD06D7"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Perform a proper service close, leaving your station in good condition and clean, and communicate any pending issues to the manager.</w:t>
      </w:r>
    </w:p>
    <w:p w14:paraId="5F37B89E" w14:textId="5941994B"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Collaborate with pre- and post-service tasks.</w:t>
      </w:r>
    </w:p>
    <w:p w14:paraId="77B276D6" w14:textId="5364AF99"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Control and review products, conducting inventory of room materials and beverages.</w:t>
      </w:r>
    </w:p>
    <w:p w14:paraId="1485F019" w14:textId="6527216D"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Maintain direct communication with the kitchen before, during, and after service.</w:t>
      </w:r>
    </w:p>
    <w:p w14:paraId="7158A866" w14:textId="659BA671"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Have excellent knowledge of our food and beverage offerings.</w:t>
      </w:r>
    </w:p>
    <w:p w14:paraId="71414F88" w14:textId="1CB2EB93"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Be able to multitask, prioritize, and stay calm under pressure.</w:t>
      </w:r>
    </w:p>
    <w:p w14:paraId="7195059F" w14:textId="3B0021A3"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Greet customers, guide them and make recommendations, take orders, and handle payments at the end of the service.</w:t>
      </w:r>
    </w:p>
    <w:p w14:paraId="7D059048" w14:textId="527A4224"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lastRenderedPageBreak/>
        <w:t>Always ask guests about food allergies, intolerances, preferences, and anything else that can help provide a better experience.</w:t>
      </w:r>
    </w:p>
    <w:p w14:paraId="597D0D2C" w14:textId="3382FE3D"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Work with other team members to ensure tasks are completed on time.</w:t>
      </w:r>
    </w:p>
    <w:p w14:paraId="2D6F23EE" w14:textId="6304830E"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Assist colleagues when needed.</w:t>
      </w:r>
    </w:p>
    <w:p w14:paraId="1BC23E3A" w14:textId="24BC8EFD" w:rsidR="00DE3663"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 xml:space="preserve">Help </w:t>
      </w:r>
      <w:r w:rsidR="004375EC">
        <w:rPr>
          <w:rFonts w:ascii="Calibri" w:hAnsi="Calibri" w:cs="Arial"/>
          <w:bCs/>
          <w:sz w:val="22"/>
          <w:szCs w:val="22"/>
        </w:rPr>
        <w:t>runners</w:t>
      </w:r>
      <w:r w:rsidR="001A1CA2">
        <w:rPr>
          <w:rFonts w:ascii="Calibri" w:hAnsi="Calibri" w:cs="Arial"/>
          <w:bCs/>
          <w:sz w:val="22"/>
          <w:szCs w:val="22"/>
        </w:rPr>
        <w:t xml:space="preserve"> to</w:t>
      </w:r>
      <w:r w:rsidRPr="00DE3663">
        <w:rPr>
          <w:rFonts w:ascii="Calibri" w:hAnsi="Calibri" w:cs="Arial"/>
          <w:bCs/>
          <w:sz w:val="22"/>
          <w:szCs w:val="22"/>
        </w:rPr>
        <w:t xml:space="preserve"> clear and clean tables.</w:t>
      </w:r>
    </w:p>
    <w:p w14:paraId="2A0EE8F0" w14:textId="7353E6B7" w:rsidR="00394C30" w:rsidRPr="00DE3663" w:rsidRDefault="00DE3663" w:rsidP="00DE3663">
      <w:pPr>
        <w:pStyle w:val="Prrafodelista"/>
        <w:numPr>
          <w:ilvl w:val="0"/>
          <w:numId w:val="46"/>
        </w:numPr>
        <w:tabs>
          <w:tab w:val="left" w:pos="1980"/>
          <w:tab w:val="left" w:pos="5040"/>
          <w:tab w:val="left" w:pos="6300"/>
        </w:tabs>
        <w:spacing w:after="120"/>
        <w:rPr>
          <w:rFonts w:ascii="Calibri" w:hAnsi="Calibri" w:cs="Arial"/>
          <w:bCs/>
          <w:sz w:val="22"/>
          <w:szCs w:val="22"/>
        </w:rPr>
      </w:pPr>
      <w:r w:rsidRPr="00DE3663">
        <w:rPr>
          <w:rFonts w:ascii="Calibri" w:hAnsi="Calibri" w:cs="Arial"/>
          <w:bCs/>
          <w:sz w:val="22"/>
          <w:szCs w:val="22"/>
        </w:rPr>
        <w:t>Have full knowledge of the spaces and schedules of all the hotel's outlets.</w:t>
      </w:r>
    </w:p>
    <w:p w14:paraId="4C6DECE6" w14:textId="77777777" w:rsidR="00454D71" w:rsidRPr="00BE1173" w:rsidRDefault="00454D71" w:rsidP="00BE1173">
      <w:pPr>
        <w:pStyle w:val="jobd0"/>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spacing w:before="0" w:beforeAutospacing="0" w:after="0" w:afterAutospacing="0"/>
        <w:rPr>
          <w:rFonts w:ascii="Calibri" w:hAnsi="Calibri" w:cs="Calibri"/>
          <w:bCs/>
          <w:sz w:val="22"/>
          <w:szCs w:val="22"/>
        </w:rPr>
      </w:pPr>
    </w:p>
    <w:p w14:paraId="30261C61" w14:textId="77777777" w:rsidR="00454D71" w:rsidRPr="00456554" w:rsidRDefault="00454D71" w:rsidP="00454D71">
      <w:pPr>
        <w:tabs>
          <w:tab w:val="left" w:pos="720"/>
          <w:tab w:val="left" w:pos="5040"/>
          <w:tab w:val="left" w:pos="6300"/>
        </w:tabs>
        <w:spacing w:after="120" w:line="360" w:lineRule="auto"/>
        <w:rPr>
          <w:rFonts w:ascii="Calibri" w:hAnsi="Calibri" w:cs="Arial"/>
          <w:b/>
          <w:sz w:val="22"/>
          <w:szCs w:val="22"/>
          <w:u w:val="single"/>
        </w:rPr>
      </w:pPr>
      <w:r w:rsidRPr="00456554">
        <w:rPr>
          <w:rFonts w:ascii="Calibri" w:hAnsi="Calibri" w:cs="Arial"/>
          <w:b/>
          <w:sz w:val="22"/>
          <w:szCs w:val="22"/>
          <w:u w:val="single"/>
        </w:rPr>
        <w:t>Requirements:</w:t>
      </w:r>
    </w:p>
    <w:p w14:paraId="411B9380" w14:textId="052578CD" w:rsidR="00454D71" w:rsidRPr="00E12DD7" w:rsidRDefault="00454D71" w:rsidP="00453B3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E12DD7">
        <w:rPr>
          <w:rFonts w:ascii="Calibri" w:hAnsi="Calibri"/>
          <w:b/>
          <w:bCs/>
          <w:sz w:val="22"/>
          <w:szCs w:val="22"/>
        </w:rPr>
        <w:t>Education:</w:t>
      </w:r>
      <w:r w:rsidRPr="00E12DD7">
        <w:rPr>
          <w:rFonts w:ascii="Calibri" w:hAnsi="Calibri"/>
          <w:sz w:val="22"/>
          <w:szCs w:val="22"/>
        </w:rPr>
        <w:t xml:space="preserve"> </w:t>
      </w:r>
      <w:r w:rsidR="008C3C06" w:rsidRPr="008C3C06">
        <w:rPr>
          <w:rFonts w:ascii="Calibri" w:hAnsi="Calibri"/>
          <w:sz w:val="22"/>
          <w:szCs w:val="22"/>
        </w:rPr>
        <w:t xml:space="preserve"> </w:t>
      </w:r>
      <w:r w:rsidR="008C3C06">
        <w:rPr>
          <w:rFonts w:ascii="Calibri" w:hAnsi="Calibri"/>
          <w:sz w:val="22"/>
          <w:szCs w:val="22"/>
        </w:rPr>
        <w:t>High school diploma</w:t>
      </w:r>
      <w:r w:rsidR="008C3C06" w:rsidRPr="008C3C06">
        <w:rPr>
          <w:rFonts w:ascii="Calibri" w:hAnsi="Calibri"/>
          <w:sz w:val="22"/>
          <w:szCs w:val="22"/>
        </w:rPr>
        <w:t>, bachelor's degree or equivalent vocational training certificate.</w:t>
      </w:r>
    </w:p>
    <w:p w14:paraId="59F65C4E" w14:textId="67F688DB" w:rsidR="00454D71"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B1A5B">
        <w:rPr>
          <w:rFonts w:ascii="Calibri" w:hAnsi="Calibri"/>
          <w:b/>
          <w:bCs/>
          <w:sz w:val="22"/>
          <w:szCs w:val="22"/>
        </w:rPr>
        <w:t>Experience:</w:t>
      </w:r>
      <w:r w:rsidRPr="00BB1A5B">
        <w:rPr>
          <w:rFonts w:ascii="Calibri" w:hAnsi="Calibri"/>
          <w:sz w:val="22"/>
          <w:szCs w:val="22"/>
        </w:rPr>
        <w:t xml:space="preserve"> </w:t>
      </w:r>
      <w:r w:rsidR="00900B93" w:rsidRPr="00900B93">
        <w:rPr>
          <w:rFonts w:ascii="Calibri" w:hAnsi="Calibri"/>
          <w:sz w:val="22"/>
          <w:szCs w:val="22"/>
        </w:rPr>
        <w:t xml:space="preserve">Minimum </w:t>
      </w:r>
      <w:r w:rsidR="00711E68">
        <w:rPr>
          <w:rFonts w:ascii="Calibri" w:hAnsi="Calibri"/>
          <w:sz w:val="22"/>
          <w:szCs w:val="22"/>
        </w:rPr>
        <w:t>1</w:t>
      </w:r>
      <w:r w:rsidR="00900B93" w:rsidRPr="00900B93">
        <w:rPr>
          <w:rFonts w:ascii="Calibri" w:hAnsi="Calibri"/>
          <w:sz w:val="22"/>
          <w:szCs w:val="22"/>
        </w:rPr>
        <w:t xml:space="preserve"> year experience in the luxury industry, hotels, gastronomic restaurants or banquets.</w:t>
      </w:r>
    </w:p>
    <w:p w14:paraId="439122F4" w14:textId="3F630564" w:rsidR="00454D71" w:rsidRPr="003E5580"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B1A5B">
        <w:rPr>
          <w:rFonts w:ascii="Calibri" w:hAnsi="Calibri"/>
          <w:b/>
          <w:bCs/>
          <w:sz w:val="22"/>
          <w:szCs w:val="22"/>
        </w:rPr>
        <w:t>Communication:</w:t>
      </w:r>
      <w:r w:rsidRPr="003E5580">
        <w:rPr>
          <w:rFonts w:ascii="Calibri" w:hAnsi="Calibri"/>
          <w:sz w:val="22"/>
          <w:szCs w:val="22"/>
        </w:rPr>
        <w:t xml:space="preserve"> </w:t>
      </w:r>
      <w:r w:rsidR="007A1086" w:rsidRPr="007A1086">
        <w:rPr>
          <w:rFonts w:ascii="Calibri" w:hAnsi="Calibri"/>
          <w:sz w:val="22"/>
          <w:szCs w:val="22"/>
        </w:rPr>
        <w:t>Medium/high level of English and Spanish. Other languages are positively valued.</w:t>
      </w:r>
    </w:p>
    <w:p w14:paraId="31F6CCCC" w14:textId="086C4743" w:rsidR="00454D71" w:rsidRPr="00183489" w:rsidRDefault="00454D71" w:rsidP="003B58D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183489">
        <w:rPr>
          <w:rFonts w:ascii="Calibri" w:hAnsi="Calibri"/>
          <w:b/>
          <w:bCs/>
          <w:sz w:val="22"/>
          <w:szCs w:val="22"/>
        </w:rPr>
        <w:t>Skills:</w:t>
      </w:r>
      <w:r w:rsidRPr="00183489">
        <w:rPr>
          <w:rFonts w:ascii="Calibri" w:hAnsi="Calibri"/>
          <w:sz w:val="22"/>
          <w:szCs w:val="22"/>
        </w:rPr>
        <w:t xml:space="preserve"> </w:t>
      </w:r>
      <w:r w:rsidR="00311B24" w:rsidRPr="00311B24">
        <w:rPr>
          <w:rFonts w:ascii="Calibri" w:hAnsi="Calibri"/>
          <w:sz w:val="22"/>
          <w:szCs w:val="22"/>
        </w:rPr>
        <w:t>Flexibility. Active listening. Emotional intelligence. Customer service. Assertive communication. Commitment. Responsibility. Ability to work under pressure. Good non-verbal communication skills. Initiative.</w:t>
      </w:r>
    </w:p>
    <w:p w14:paraId="641B8600" w14:textId="77777777" w:rsidR="00454D71" w:rsidRPr="00430935"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B1A5B">
        <w:rPr>
          <w:rFonts w:ascii="Calibri" w:hAnsi="Calibri"/>
          <w:b/>
          <w:bCs/>
          <w:sz w:val="22"/>
          <w:szCs w:val="22"/>
        </w:rPr>
        <w:t>Grooming:</w:t>
      </w:r>
      <w:r w:rsidRPr="00BB1A5B">
        <w:rPr>
          <w:rFonts w:ascii="Calibri" w:hAnsi="Calibri"/>
          <w:sz w:val="22"/>
          <w:szCs w:val="22"/>
        </w:rPr>
        <w:t xml:space="preserve"> </w:t>
      </w:r>
      <w:r w:rsidRPr="00430935">
        <w:rPr>
          <w:rFonts w:ascii="Calibri" w:hAnsi="Calibri"/>
          <w:sz w:val="22"/>
          <w:szCs w:val="22"/>
        </w:rPr>
        <w:t>All Nobu Hotel Barcelona employees are expected to adapt while maintaining a groomed appearance following the company's standards. (Appearance &amp; Grooming Nobu Hotel Barcelona)</w:t>
      </w:r>
    </w:p>
    <w:p w14:paraId="0EF08A5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p>
    <w:p w14:paraId="02767968"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61C3AF7"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40ED856"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88E3FD0"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6432FDC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33DC43C"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39DF396"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2D53FF4"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A033CB2"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93C5653"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0AC889F1"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A60A995" w14:textId="77777777" w:rsidR="00454D71" w:rsidRDefault="00454D71" w:rsidP="00454D71">
      <w:pPr>
        <w:rPr>
          <w:rFonts w:ascii="Calibri" w:hAnsi="Calibri" w:cs="Arial"/>
          <w:b/>
          <w:color w:val="000000"/>
          <w:sz w:val="18"/>
          <w:szCs w:val="18"/>
          <w:u w:val="single"/>
        </w:rPr>
      </w:pPr>
    </w:p>
    <w:p w14:paraId="79569A75" w14:textId="77777777" w:rsidR="00454D71" w:rsidRPr="00A74C77" w:rsidRDefault="00454D71" w:rsidP="00454D71">
      <w:pPr>
        <w:rPr>
          <w:rFonts w:ascii="Calibri" w:hAnsi="Calibri" w:cs="Arial"/>
          <w:sz w:val="18"/>
          <w:szCs w:val="18"/>
        </w:rPr>
      </w:pPr>
      <w:r w:rsidRPr="00A74C77">
        <w:rPr>
          <w:rFonts w:ascii="Calibri" w:hAnsi="Calibri" w:cs="Arial"/>
          <w:sz w:val="18"/>
          <w:szCs w:val="18"/>
        </w:rPr>
        <w:t>_________________________</w:t>
      </w:r>
      <w:r w:rsidRPr="00A74C77">
        <w:rPr>
          <w:rFonts w:ascii="Calibri" w:hAnsi="Calibri" w:cs="Arial"/>
          <w:sz w:val="18"/>
          <w:szCs w:val="18"/>
        </w:rPr>
        <w:tab/>
      </w:r>
      <w:r w:rsidRPr="00A74C77">
        <w:rPr>
          <w:rFonts w:ascii="Calibri" w:hAnsi="Calibri" w:cs="Arial"/>
          <w:sz w:val="18"/>
          <w:szCs w:val="18"/>
        </w:rPr>
        <w:tab/>
        <w:t>_______________________</w:t>
      </w:r>
      <w:r w:rsidRPr="00A74C77">
        <w:rPr>
          <w:rFonts w:ascii="Calibri" w:hAnsi="Calibri" w:cs="Arial"/>
          <w:sz w:val="18"/>
          <w:szCs w:val="18"/>
        </w:rPr>
        <w:tab/>
      </w:r>
      <w:r w:rsidRPr="00A74C77">
        <w:rPr>
          <w:rFonts w:ascii="Calibri" w:hAnsi="Calibri" w:cs="Arial"/>
          <w:sz w:val="18"/>
          <w:szCs w:val="18"/>
        </w:rPr>
        <w:tab/>
        <w:t xml:space="preserve">       ___________</w:t>
      </w:r>
    </w:p>
    <w:p w14:paraId="0A7078D6" w14:textId="77777777" w:rsidR="00454D71" w:rsidRPr="00346B48" w:rsidRDefault="00454D71" w:rsidP="00454D71">
      <w:pPr>
        <w:rPr>
          <w:rFonts w:ascii="Calibri" w:hAnsi="Calibri" w:cs="Arial"/>
          <w:sz w:val="18"/>
          <w:szCs w:val="18"/>
        </w:rPr>
      </w:pPr>
      <w:r w:rsidRPr="00EA6BE8">
        <w:rPr>
          <w:rFonts w:ascii="Calibri" w:hAnsi="Calibri" w:cs="Arial"/>
          <w:sz w:val="18"/>
          <w:szCs w:val="18"/>
        </w:rPr>
        <w:t xml:space="preserve"> Responsible Signature</w:t>
      </w:r>
      <w:r>
        <w:rPr>
          <w:rFonts w:ascii="Calibri" w:hAnsi="Calibri" w:cs="Arial"/>
          <w:sz w:val="18"/>
          <w:szCs w:val="18"/>
        </w:rPr>
        <w:t xml:space="preserve"> and name </w:t>
      </w:r>
      <w:r>
        <w:rPr>
          <w:rFonts w:ascii="Calibri" w:hAnsi="Calibri" w:cs="Arial"/>
          <w:sz w:val="18"/>
          <w:szCs w:val="18"/>
        </w:rPr>
        <w:tab/>
        <w:t xml:space="preserve">                      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7D866D0" w14:textId="77777777" w:rsidR="00454D71" w:rsidRDefault="00454D71" w:rsidP="00454D71">
      <w:pPr>
        <w:rPr>
          <w:rFonts w:ascii="Calibri" w:hAnsi="Calibri" w:cs="Arial"/>
          <w:b/>
          <w:color w:val="000000"/>
          <w:sz w:val="18"/>
          <w:szCs w:val="18"/>
          <w:u w:val="single"/>
        </w:rPr>
      </w:pPr>
    </w:p>
    <w:p w14:paraId="63ECEE76" w14:textId="77777777" w:rsidR="00454D71" w:rsidRPr="00BD0020" w:rsidRDefault="00454D71" w:rsidP="00454D71">
      <w:pPr>
        <w:rPr>
          <w:rFonts w:ascii="Calibri" w:hAnsi="Calibri" w:cs="Arial"/>
          <w:b/>
          <w:color w:val="000000"/>
          <w:sz w:val="18"/>
          <w:szCs w:val="18"/>
        </w:rPr>
      </w:pPr>
    </w:p>
    <w:p w14:paraId="120CAF07" w14:textId="18432701" w:rsidR="00BD0020" w:rsidRPr="00454D71" w:rsidRDefault="00BD0020" w:rsidP="00EA6BE8">
      <w:pPr>
        <w:rPr>
          <w:rFonts w:ascii="Calibri" w:hAnsi="Calibri" w:cs="Arial"/>
          <w:sz w:val="18"/>
          <w:szCs w:val="18"/>
        </w:rPr>
      </w:pPr>
    </w:p>
    <w:sectPr w:rsidR="00BD0020" w:rsidRPr="00454D71" w:rsidSect="00DF4DBA">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43B6EAD"/>
    <w:multiLevelType w:val="hybridMultilevel"/>
    <w:tmpl w:val="7E2E1CCE"/>
    <w:lvl w:ilvl="0" w:tplc="BA28426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6924D18"/>
    <w:multiLevelType w:val="hybridMultilevel"/>
    <w:tmpl w:val="C5A04824"/>
    <w:lvl w:ilvl="0" w:tplc="91C4AB8E">
      <w:start w:val="1"/>
      <w:numFmt w:val="bullet"/>
      <w:lvlText w:val=""/>
      <w:lvlJc w:val="center"/>
      <w:pPr>
        <w:ind w:left="720" w:hanging="360"/>
      </w:pPr>
      <w:rPr>
        <w:rFonts w:ascii="Symbol" w:hAnsi="Symbol" w:hint="default"/>
      </w:rPr>
    </w:lvl>
    <w:lvl w:ilvl="1" w:tplc="823CDD0A">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9E3540"/>
    <w:multiLevelType w:val="hybridMultilevel"/>
    <w:tmpl w:val="3970086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647FB"/>
    <w:multiLevelType w:val="hybridMultilevel"/>
    <w:tmpl w:val="44E0C590"/>
    <w:lvl w:ilvl="0" w:tplc="FFFFFFFF">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D3040"/>
    <w:multiLevelType w:val="hybridMultilevel"/>
    <w:tmpl w:val="6DB41D3E"/>
    <w:lvl w:ilvl="0" w:tplc="14348C9E">
      <w:numFmt w:val="bullet"/>
      <w:lvlText w:val=""/>
      <w:lvlJc w:val="left"/>
      <w:pPr>
        <w:ind w:left="1080" w:hanging="360"/>
      </w:pPr>
      <w:rPr>
        <w:rFonts w:ascii="Calibri" w:eastAsia="Times New Roman"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2"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3"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70D74E5"/>
    <w:multiLevelType w:val="hybridMultilevel"/>
    <w:tmpl w:val="7F10F2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351EE2"/>
    <w:multiLevelType w:val="hybridMultilevel"/>
    <w:tmpl w:val="05443F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5A4B368D"/>
    <w:multiLevelType w:val="hybridMultilevel"/>
    <w:tmpl w:val="D55A8C8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E1F198A"/>
    <w:multiLevelType w:val="hybridMultilevel"/>
    <w:tmpl w:val="D4008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D23E0D"/>
    <w:multiLevelType w:val="hybridMultilevel"/>
    <w:tmpl w:val="ECAAE284"/>
    <w:lvl w:ilvl="0" w:tplc="14348C9E">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45" w15:restartNumberingAfterBreak="0">
    <w:nsid w:val="737F2E93"/>
    <w:multiLevelType w:val="hybridMultilevel"/>
    <w:tmpl w:val="0D361CB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47"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49"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5730829">
    <w:abstractNumId w:val="1"/>
  </w:num>
  <w:num w:numId="2" w16cid:durableId="1388264274">
    <w:abstractNumId w:val="26"/>
  </w:num>
  <w:num w:numId="3" w16cid:durableId="321548938">
    <w:abstractNumId w:val="35"/>
  </w:num>
  <w:num w:numId="4" w16cid:durableId="324552808">
    <w:abstractNumId w:val="44"/>
  </w:num>
  <w:num w:numId="5" w16cid:durableId="1563177535">
    <w:abstractNumId w:val="27"/>
  </w:num>
  <w:num w:numId="6" w16cid:durableId="1324431186">
    <w:abstractNumId w:val="25"/>
  </w:num>
  <w:num w:numId="7" w16cid:durableId="663626462">
    <w:abstractNumId w:val="48"/>
  </w:num>
  <w:num w:numId="8" w16cid:durableId="972947650">
    <w:abstractNumId w:val="49"/>
  </w:num>
  <w:num w:numId="9" w16cid:durableId="330455303">
    <w:abstractNumId w:val="7"/>
  </w:num>
  <w:num w:numId="10" w16cid:durableId="1190873011">
    <w:abstractNumId w:val="42"/>
  </w:num>
  <w:num w:numId="11" w16cid:durableId="1187059756">
    <w:abstractNumId w:val="19"/>
  </w:num>
  <w:num w:numId="12" w16cid:durableId="1403526813">
    <w:abstractNumId w:val="34"/>
  </w:num>
  <w:num w:numId="13" w16cid:durableId="325859529">
    <w:abstractNumId w:val="15"/>
  </w:num>
  <w:num w:numId="14" w16cid:durableId="1176769609">
    <w:abstractNumId w:val="10"/>
  </w:num>
  <w:num w:numId="15" w16cid:durableId="1928417222">
    <w:abstractNumId w:val="11"/>
  </w:num>
  <w:num w:numId="16" w16cid:durableId="536356842">
    <w:abstractNumId w:val="47"/>
  </w:num>
  <w:num w:numId="17" w16cid:durableId="2144809697">
    <w:abstractNumId w:val="30"/>
  </w:num>
  <w:num w:numId="18" w16cid:durableId="15890340">
    <w:abstractNumId w:val="28"/>
  </w:num>
  <w:num w:numId="19" w16cid:durableId="1954440636">
    <w:abstractNumId w:val="40"/>
  </w:num>
  <w:num w:numId="20" w16cid:durableId="1068921879">
    <w:abstractNumId w:val="6"/>
  </w:num>
  <w:num w:numId="21" w16cid:durableId="1968194476">
    <w:abstractNumId w:val="16"/>
  </w:num>
  <w:num w:numId="22" w16cid:durableId="1702391531">
    <w:abstractNumId w:val="31"/>
  </w:num>
  <w:num w:numId="23" w16cid:durableId="1775320871">
    <w:abstractNumId w:val="43"/>
  </w:num>
  <w:num w:numId="24" w16cid:durableId="1668971039">
    <w:abstractNumId w:val="17"/>
  </w:num>
  <w:num w:numId="25" w16cid:durableId="759184712">
    <w:abstractNumId w:val="14"/>
  </w:num>
  <w:num w:numId="26" w16cid:durableId="1266422643">
    <w:abstractNumId w:val="32"/>
  </w:num>
  <w:num w:numId="27" w16cid:durableId="1195271467">
    <w:abstractNumId w:val="46"/>
  </w:num>
  <w:num w:numId="28" w16cid:durableId="987782099">
    <w:abstractNumId w:val="36"/>
  </w:num>
  <w:num w:numId="29" w16cid:durableId="1166821320">
    <w:abstractNumId w:val="20"/>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22"/>
  </w:num>
  <w:num w:numId="32" w16cid:durableId="1252855249">
    <w:abstractNumId w:val="23"/>
  </w:num>
  <w:num w:numId="33" w16cid:durableId="1514493804">
    <w:abstractNumId w:val="12"/>
  </w:num>
  <w:num w:numId="34" w16cid:durableId="784352084">
    <w:abstractNumId w:val="24"/>
  </w:num>
  <w:num w:numId="35" w16cid:durableId="1032536296">
    <w:abstractNumId w:val="33"/>
  </w:num>
  <w:num w:numId="36" w16cid:durableId="1105228148">
    <w:abstractNumId w:val="38"/>
  </w:num>
  <w:num w:numId="37" w16cid:durableId="1234701594">
    <w:abstractNumId w:val="18"/>
  </w:num>
  <w:num w:numId="38" w16cid:durableId="1335064143">
    <w:abstractNumId w:val="45"/>
  </w:num>
  <w:num w:numId="39" w16cid:durableId="1146121099">
    <w:abstractNumId w:val="39"/>
  </w:num>
  <w:num w:numId="40" w16cid:durableId="418329601">
    <w:abstractNumId w:val="37"/>
  </w:num>
  <w:num w:numId="41" w16cid:durableId="491990711">
    <w:abstractNumId w:val="8"/>
  </w:num>
  <w:num w:numId="42" w16cid:durableId="943994970">
    <w:abstractNumId w:val="9"/>
  </w:num>
  <w:num w:numId="43" w16cid:durableId="1513106819">
    <w:abstractNumId w:val="29"/>
  </w:num>
  <w:num w:numId="44" w16cid:durableId="1969047630">
    <w:abstractNumId w:val="41"/>
  </w:num>
  <w:num w:numId="45" w16cid:durableId="1891377198">
    <w:abstractNumId w:val="21"/>
  </w:num>
  <w:num w:numId="46" w16cid:durableId="127979439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0633A"/>
    <w:rsid w:val="000101E8"/>
    <w:rsid w:val="000152BD"/>
    <w:rsid w:val="00017619"/>
    <w:rsid w:val="00027DAD"/>
    <w:rsid w:val="000348E4"/>
    <w:rsid w:val="00043D66"/>
    <w:rsid w:val="00047195"/>
    <w:rsid w:val="000553A9"/>
    <w:rsid w:val="000745F7"/>
    <w:rsid w:val="0007515A"/>
    <w:rsid w:val="000804DE"/>
    <w:rsid w:val="00091760"/>
    <w:rsid w:val="00096E29"/>
    <w:rsid w:val="000A47D7"/>
    <w:rsid w:val="000B3BCE"/>
    <w:rsid w:val="000D0EDA"/>
    <w:rsid w:val="000D566B"/>
    <w:rsid w:val="000E5577"/>
    <w:rsid w:val="000E762D"/>
    <w:rsid w:val="00105EC6"/>
    <w:rsid w:val="001116CB"/>
    <w:rsid w:val="00112C7F"/>
    <w:rsid w:val="00113BC5"/>
    <w:rsid w:val="001354E6"/>
    <w:rsid w:val="001656A8"/>
    <w:rsid w:val="00183489"/>
    <w:rsid w:val="00190265"/>
    <w:rsid w:val="001A010C"/>
    <w:rsid w:val="001A1CA2"/>
    <w:rsid w:val="001A44ED"/>
    <w:rsid w:val="001C386C"/>
    <w:rsid w:val="00200933"/>
    <w:rsid w:val="00215476"/>
    <w:rsid w:val="0021573C"/>
    <w:rsid w:val="002227B2"/>
    <w:rsid w:val="00235FDC"/>
    <w:rsid w:val="002422A4"/>
    <w:rsid w:val="00246520"/>
    <w:rsid w:val="00253C11"/>
    <w:rsid w:val="002657E4"/>
    <w:rsid w:val="00281699"/>
    <w:rsid w:val="00283B20"/>
    <w:rsid w:val="00290E80"/>
    <w:rsid w:val="002966CE"/>
    <w:rsid w:val="002B0278"/>
    <w:rsid w:val="002C0FC2"/>
    <w:rsid w:val="002C1194"/>
    <w:rsid w:val="002C3DB0"/>
    <w:rsid w:val="002C7B68"/>
    <w:rsid w:val="002D29E8"/>
    <w:rsid w:val="002E0CF6"/>
    <w:rsid w:val="002F2CFC"/>
    <w:rsid w:val="00311B24"/>
    <w:rsid w:val="00323BE2"/>
    <w:rsid w:val="00324CF3"/>
    <w:rsid w:val="00324F9D"/>
    <w:rsid w:val="00327F3F"/>
    <w:rsid w:val="0033524D"/>
    <w:rsid w:val="0034011D"/>
    <w:rsid w:val="0034329B"/>
    <w:rsid w:val="0035187D"/>
    <w:rsid w:val="00371E93"/>
    <w:rsid w:val="0037796B"/>
    <w:rsid w:val="00380528"/>
    <w:rsid w:val="00381DF0"/>
    <w:rsid w:val="00394C30"/>
    <w:rsid w:val="003957F7"/>
    <w:rsid w:val="003A7BC4"/>
    <w:rsid w:val="003B40A0"/>
    <w:rsid w:val="003B5B7F"/>
    <w:rsid w:val="003D0ACA"/>
    <w:rsid w:val="003F43FD"/>
    <w:rsid w:val="003F5512"/>
    <w:rsid w:val="003F5F7E"/>
    <w:rsid w:val="003F6221"/>
    <w:rsid w:val="00413D0A"/>
    <w:rsid w:val="00421BDE"/>
    <w:rsid w:val="00427798"/>
    <w:rsid w:val="00427B11"/>
    <w:rsid w:val="004373B6"/>
    <w:rsid w:val="004375EC"/>
    <w:rsid w:val="004501E8"/>
    <w:rsid w:val="004506B2"/>
    <w:rsid w:val="00451F4B"/>
    <w:rsid w:val="00454D71"/>
    <w:rsid w:val="00457444"/>
    <w:rsid w:val="004628E6"/>
    <w:rsid w:val="0047038A"/>
    <w:rsid w:val="0048036C"/>
    <w:rsid w:val="00481F20"/>
    <w:rsid w:val="00481FD5"/>
    <w:rsid w:val="00484A2D"/>
    <w:rsid w:val="004C79D5"/>
    <w:rsid w:val="004D1CE8"/>
    <w:rsid w:val="004D6088"/>
    <w:rsid w:val="004E1AB3"/>
    <w:rsid w:val="004E6D19"/>
    <w:rsid w:val="004F5FC9"/>
    <w:rsid w:val="004F796D"/>
    <w:rsid w:val="0050204E"/>
    <w:rsid w:val="00505377"/>
    <w:rsid w:val="0051087A"/>
    <w:rsid w:val="00532161"/>
    <w:rsid w:val="00533E3B"/>
    <w:rsid w:val="00535FC1"/>
    <w:rsid w:val="00542EBC"/>
    <w:rsid w:val="005471F6"/>
    <w:rsid w:val="0055131E"/>
    <w:rsid w:val="005562E5"/>
    <w:rsid w:val="00557730"/>
    <w:rsid w:val="00561434"/>
    <w:rsid w:val="0057226B"/>
    <w:rsid w:val="005764DE"/>
    <w:rsid w:val="00582916"/>
    <w:rsid w:val="00583CEA"/>
    <w:rsid w:val="00585B20"/>
    <w:rsid w:val="005977A0"/>
    <w:rsid w:val="005B4FB9"/>
    <w:rsid w:val="005C04B3"/>
    <w:rsid w:val="005D58F5"/>
    <w:rsid w:val="005E05DC"/>
    <w:rsid w:val="005F0AFC"/>
    <w:rsid w:val="005F3DCF"/>
    <w:rsid w:val="006018CE"/>
    <w:rsid w:val="0060666A"/>
    <w:rsid w:val="006153E0"/>
    <w:rsid w:val="00616202"/>
    <w:rsid w:val="00642EEB"/>
    <w:rsid w:val="00643C8B"/>
    <w:rsid w:val="00645A83"/>
    <w:rsid w:val="00650DD5"/>
    <w:rsid w:val="00651F23"/>
    <w:rsid w:val="0065224F"/>
    <w:rsid w:val="006537A5"/>
    <w:rsid w:val="00656B3B"/>
    <w:rsid w:val="00665C5A"/>
    <w:rsid w:val="00670A95"/>
    <w:rsid w:val="006710D4"/>
    <w:rsid w:val="006840FE"/>
    <w:rsid w:val="006936D0"/>
    <w:rsid w:val="00694183"/>
    <w:rsid w:val="006944D5"/>
    <w:rsid w:val="006A4729"/>
    <w:rsid w:val="006B632C"/>
    <w:rsid w:val="006C7186"/>
    <w:rsid w:val="006D6AFC"/>
    <w:rsid w:val="0070047F"/>
    <w:rsid w:val="0070609F"/>
    <w:rsid w:val="00711E68"/>
    <w:rsid w:val="00721ACA"/>
    <w:rsid w:val="00733F29"/>
    <w:rsid w:val="00735EC1"/>
    <w:rsid w:val="007554E0"/>
    <w:rsid w:val="007634C2"/>
    <w:rsid w:val="00765236"/>
    <w:rsid w:val="00781A74"/>
    <w:rsid w:val="00782997"/>
    <w:rsid w:val="0079035B"/>
    <w:rsid w:val="007A1086"/>
    <w:rsid w:val="007A4B44"/>
    <w:rsid w:val="007C1E05"/>
    <w:rsid w:val="007C4469"/>
    <w:rsid w:val="007C7336"/>
    <w:rsid w:val="007D712B"/>
    <w:rsid w:val="007D74B8"/>
    <w:rsid w:val="007E33FF"/>
    <w:rsid w:val="007E7FEA"/>
    <w:rsid w:val="007F2540"/>
    <w:rsid w:val="007F40D1"/>
    <w:rsid w:val="007F43D0"/>
    <w:rsid w:val="007F55F1"/>
    <w:rsid w:val="007F57F6"/>
    <w:rsid w:val="008032FA"/>
    <w:rsid w:val="008039C7"/>
    <w:rsid w:val="0081043C"/>
    <w:rsid w:val="0082052A"/>
    <w:rsid w:val="008409ED"/>
    <w:rsid w:val="00860A91"/>
    <w:rsid w:val="008618A1"/>
    <w:rsid w:val="00863C0A"/>
    <w:rsid w:val="00866E35"/>
    <w:rsid w:val="0086786B"/>
    <w:rsid w:val="00872366"/>
    <w:rsid w:val="008733C8"/>
    <w:rsid w:val="00886682"/>
    <w:rsid w:val="00890730"/>
    <w:rsid w:val="00890D25"/>
    <w:rsid w:val="00891879"/>
    <w:rsid w:val="00893A92"/>
    <w:rsid w:val="008A2BFB"/>
    <w:rsid w:val="008C3C06"/>
    <w:rsid w:val="008C41A2"/>
    <w:rsid w:val="008D09C3"/>
    <w:rsid w:val="008E08B6"/>
    <w:rsid w:val="008F2F06"/>
    <w:rsid w:val="008F465D"/>
    <w:rsid w:val="008F6758"/>
    <w:rsid w:val="00900B93"/>
    <w:rsid w:val="00905D17"/>
    <w:rsid w:val="009151D6"/>
    <w:rsid w:val="00923031"/>
    <w:rsid w:val="00923D2E"/>
    <w:rsid w:val="009445F7"/>
    <w:rsid w:val="00947441"/>
    <w:rsid w:val="009512E2"/>
    <w:rsid w:val="00976D69"/>
    <w:rsid w:val="00982B6E"/>
    <w:rsid w:val="00983239"/>
    <w:rsid w:val="00990B8A"/>
    <w:rsid w:val="009A0A77"/>
    <w:rsid w:val="009A1EA2"/>
    <w:rsid w:val="009A512A"/>
    <w:rsid w:val="009A7BAF"/>
    <w:rsid w:val="009B114D"/>
    <w:rsid w:val="009B4003"/>
    <w:rsid w:val="009B48AE"/>
    <w:rsid w:val="009D12AD"/>
    <w:rsid w:val="009E463B"/>
    <w:rsid w:val="009E4F90"/>
    <w:rsid w:val="009E5891"/>
    <w:rsid w:val="009E6CD0"/>
    <w:rsid w:val="009F349A"/>
    <w:rsid w:val="00A02D56"/>
    <w:rsid w:val="00A06AF1"/>
    <w:rsid w:val="00A10001"/>
    <w:rsid w:val="00A10B06"/>
    <w:rsid w:val="00A2039A"/>
    <w:rsid w:val="00A246A8"/>
    <w:rsid w:val="00A25D07"/>
    <w:rsid w:val="00A27BAA"/>
    <w:rsid w:val="00A33363"/>
    <w:rsid w:val="00A3410E"/>
    <w:rsid w:val="00A35BBF"/>
    <w:rsid w:val="00A35EEC"/>
    <w:rsid w:val="00A6399E"/>
    <w:rsid w:val="00A65F49"/>
    <w:rsid w:val="00A771D8"/>
    <w:rsid w:val="00A81F62"/>
    <w:rsid w:val="00A83CC3"/>
    <w:rsid w:val="00A84CB0"/>
    <w:rsid w:val="00A952D8"/>
    <w:rsid w:val="00AA0C96"/>
    <w:rsid w:val="00AB2903"/>
    <w:rsid w:val="00AB35E9"/>
    <w:rsid w:val="00AC7F55"/>
    <w:rsid w:val="00AD0AC9"/>
    <w:rsid w:val="00AE0321"/>
    <w:rsid w:val="00AF0D9F"/>
    <w:rsid w:val="00B02893"/>
    <w:rsid w:val="00B079E4"/>
    <w:rsid w:val="00B177D7"/>
    <w:rsid w:val="00B23DF1"/>
    <w:rsid w:val="00B23EB5"/>
    <w:rsid w:val="00B23F63"/>
    <w:rsid w:val="00B24B37"/>
    <w:rsid w:val="00B32624"/>
    <w:rsid w:val="00B3445E"/>
    <w:rsid w:val="00B35D5C"/>
    <w:rsid w:val="00B41488"/>
    <w:rsid w:val="00B575D1"/>
    <w:rsid w:val="00B60C57"/>
    <w:rsid w:val="00B61BCD"/>
    <w:rsid w:val="00B654AC"/>
    <w:rsid w:val="00B66309"/>
    <w:rsid w:val="00B737D0"/>
    <w:rsid w:val="00B769D7"/>
    <w:rsid w:val="00BA3D0E"/>
    <w:rsid w:val="00BA735C"/>
    <w:rsid w:val="00BB1A5B"/>
    <w:rsid w:val="00BB2B30"/>
    <w:rsid w:val="00BB4C6A"/>
    <w:rsid w:val="00BB5FE1"/>
    <w:rsid w:val="00BC104A"/>
    <w:rsid w:val="00BC7B74"/>
    <w:rsid w:val="00BD0020"/>
    <w:rsid w:val="00BD1435"/>
    <w:rsid w:val="00BE1173"/>
    <w:rsid w:val="00BE20C6"/>
    <w:rsid w:val="00BF2656"/>
    <w:rsid w:val="00C04EEB"/>
    <w:rsid w:val="00C1273C"/>
    <w:rsid w:val="00C13078"/>
    <w:rsid w:val="00C140C8"/>
    <w:rsid w:val="00C149D7"/>
    <w:rsid w:val="00C21946"/>
    <w:rsid w:val="00C25C61"/>
    <w:rsid w:val="00C262CD"/>
    <w:rsid w:val="00C35C6C"/>
    <w:rsid w:val="00C40943"/>
    <w:rsid w:val="00C47C85"/>
    <w:rsid w:val="00C53575"/>
    <w:rsid w:val="00C619EC"/>
    <w:rsid w:val="00C65F5A"/>
    <w:rsid w:val="00C70C77"/>
    <w:rsid w:val="00C74C73"/>
    <w:rsid w:val="00C7756A"/>
    <w:rsid w:val="00C81BAE"/>
    <w:rsid w:val="00C95FCF"/>
    <w:rsid w:val="00CA5A40"/>
    <w:rsid w:val="00CA6286"/>
    <w:rsid w:val="00CC311F"/>
    <w:rsid w:val="00CC46C3"/>
    <w:rsid w:val="00CC7375"/>
    <w:rsid w:val="00CD3DDD"/>
    <w:rsid w:val="00CE532D"/>
    <w:rsid w:val="00D0579F"/>
    <w:rsid w:val="00D06043"/>
    <w:rsid w:val="00D139DB"/>
    <w:rsid w:val="00D14112"/>
    <w:rsid w:val="00D15140"/>
    <w:rsid w:val="00D2389B"/>
    <w:rsid w:val="00D31890"/>
    <w:rsid w:val="00D33E7B"/>
    <w:rsid w:val="00D402CA"/>
    <w:rsid w:val="00D4223A"/>
    <w:rsid w:val="00D47EFE"/>
    <w:rsid w:val="00D64E76"/>
    <w:rsid w:val="00D67A21"/>
    <w:rsid w:val="00D73902"/>
    <w:rsid w:val="00D73BAE"/>
    <w:rsid w:val="00D75018"/>
    <w:rsid w:val="00D772AD"/>
    <w:rsid w:val="00D83BD4"/>
    <w:rsid w:val="00D84B5A"/>
    <w:rsid w:val="00D9044F"/>
    <w:rsid w:val="00D904CC"/>
    <w:rsid w:val="00D92430"/>
    <w:rsid w:val="00D96569"/>
    <w:rsid w:val="00DA4953"/>
    <w:rsid w:val="00DA6747"/>
    <w:rsid w:val="00DB6CAF"/>
    <w:rsid w:val="00DD09D8"/>
    <w:rsid w:val="00DE3663"/>
    <w:rsid w:val="00DF0849"/>
    <w:rsid w:val="00DF4DBA"/>
    <w:rsid w:val="00E05523"/>
    <w:rsid w:val="00E12DD7"/>
    <w:rsid w:val="00E24AED"/>
    <w:rsid w:val="00E2712B"/>
    <w:rsid w:val="00E318B1"/>
    <w:rsid w:val="00E35C43"/>
    <w:rsid w:val="00E45741"/>
    <w:rsid w:val="00E45C41"/>
    <w:rsid w:val="00E51665"/>
    <w:rsid w:val="00E804A2"/>
    <w:rsid w:val="00E8169B"/>
    <w:rsid w:val="00E83E89"/>
    <w:rsid w:val="00E9726E"/>
    <w:rsid w:val="00EA6BE8"/>
    <w:rsid w:val="00EA6CDD"/>
    <w:rsid w:val="00EB44DB"/>
    <w:rsid w:val="00EC3EB8"/>
    <w:rsid w:val="00EC738A"/>
    <w:rsid w:val="00ED3100"/>
    <w:rsid w:val="00EE1CC7"/>
    <w:rsid w:val="00EF05D0"/>
    <w:rsid w:val="00EF1E5E"/>
    <w:rsid w:val="00EF48A8"/>
    <w:rsid w:val="00F25B27"/>
    <w:rsid w:val="00F25F98"/>
    <w:rsid w:val="00F47317"/>
    <w:rsid w:val="00F50EC4"/>
    <w:rsid w:val="00F5585A"/>
    <w:rsid w:val="00F62E49"/>
    <w:rsid w:val="00F640C0"/>
    <w:rsid w:val="00F805EC"/>
    <w:rsid w:val="00F80C54"/>
    <w:rsid w:val="00FB1B8A"/>
    <w:rsid w:val="00FB6992"/>
    <w:rsid w:val="00FC3384"/>
    <w:rsid w:val="00FC6C08"/>
    <w:rsid w:val="00FD6FCD"/>
    <w:rsid w:val="00FD7D40"/>
    <w:rsid w:val="00FE7DC2"/>
    <w:rsid w:val="00FF1CBD"/>
    <w:rsid w:val="00FF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67348621">
      <w:bodyDiv w:val="1"/>
      <w:marLeft w:val="0"/>
      <w:marRight w:val="0"/>
      <w:marTop w:val="0"/>
      <w:marBottom w:val="0"/>
      <w:divBdr>
        <w:top w:val="none" w:sz="0" w:space="0" w:color="auto"/>
        <w:left w:val="none" w:sz="0" w:space="0" w:color="auto"/>
        <w:bottom w:val="none" w:sz="0" w:space="0" w:color="auto"/>
        <w:right w:val="none" w:sz="0" w:space="0" w:color="auto"/>
      </w:divBdr>
      <w:divsChild>
        <w:div w:id="1408529061">
          <w:marLeft w:val="0"/>
          <w:marRight w:val="0"/>
          <w:marTop w:val="0"/>
          <w:marBottom w:val="0"/>
          <w:divBdr>
            <w:top w:val="none" w:sz="0" w:space="0" w:color="auto"/>
            <w:left w:val="none" w:sz="0" w:space="0" w:color="auto"/>
            <w:bottom w:val="none" w:sz="0" w:space="0" w:color="auto"/>
            <w:right w:val="none" w:sz="0" w:space="0" w:color="auto"/>
          </w:divBdr>
          <w:divsChild>
            <w:div w:id="1710717903">
              <w:marLeft w:val="0"/>
              <w:marRight w:val="0"/>
              <w:marTop w:val="0"/>
              <w:marBottom w:val="0"/>
              <w:divBdr>
                <w:top w:val="none" w:sz="0" w:space="0" w:color="auto"/>
                <w:left w:val="none" w:sz="0" w:space="0" w:color="auto"/>
                <w:bottom w:val="none" w:sz="0" w:space="0" w:color="auto"/>
                <w:right w:val="none" w:sz="0" w:space="0" w:color="auto"/>
              </w:divBdr>
              <w:divsChild>
                <w:div w:id="855266372">
                  <w:marLeft w:val="0"/>
                  <w:marRight w:val="0"/>
                  <w:marTop w:val="0"/>
                  <w:marBottom w:val="0"/>
                  <w:divBdr>
                    <w:top w:val="none" w:sz="0" w:space="0" w:color="auto"/>
                    <w:left w:val="none" w:sz="0" w:space="0" w:color="auto"/>
                    <w:bottom w:val="none" w:sz="0" w:space="0" w:color="auto"/>
                    <w:right w:val="none" w:sz="0" w:space="0" w:color="auto"/>
                  </w:divBdr>
                  <w:divsChild>
                    <w:div w:id="601112178">
                      <w:marLeft w:val="0"/>
                      <w:marRight w:val="0"/>
                      <w:marTop w:val="0"/>
                      <w:marBottom w:val="0"/>
                      <w:divBdr>
                        <w:top w:val="none" w:sz="0" w:space="0" w:color="auto"/>
                        <w:left w:val="none" w:sz="0" w:space="0" w:color="auto"/>
                        <w:bottom w:val="none" w:sz="0" w:space="0" w:color="auto"/>
                        <w:right w:val="none" w:sz="0" w:space="0" w:color="auto"/>
                      </w:divBdr>
                      <w:divsChild>
                        <w:div w:id="1979795228">
                          <w:marLeft w:val="0"/>
                          <w:marRight w:val="0"/>
                          <w:marTop w:val="0"/>
                          <w:marBottom w:val="0"/>
                          <w:divBdr>
                            <w:top w:val="none" w:sz="0" w:space="0" w:color="auto"/>
                            <w:left w:val="none" w:sz="0" w:space="0" w:color="auto"/>
                            <w:bottom w:val="none" w:sz="0" w:space="0" w:color="auto"/>
                            <w:right w:val="none" w:sz="0" w:space="0" w:color="auto"/>
                          </w:divBdr>
                          <w:divsChild>
                            <w:div w:id="85453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328482760">
      <w:bodyDiv w:val="1"/>
      <w:marLeft w:val="0"/>
      <w:marRight w:val="0"/>
      <w:marTop w:val="0"/>
      <w:marBottom w:val="0"/>
      <w:divBdr>
        <w:top w:val="none" w:sz="0" w:space="0" w:color="auto"/>
        <w:left w:val="none" w:sz="0" w:space="0" w:color="auto"/>
        <w:bottom w:val="none" w:sz="0" w:space="0" w:color="auto"/>
        <w:right w:val="none" w:sz="0" w:space="0" w:color="auto"/>
      </w:divBdr>
    </w:div>
    <w:div w:id="1330596998">
      <w:bodyDiv w:val="1"/>
      <w:marLeft w:val="0"/>
      <w:marRight w:val="0"/>
      <w:marTop w:val="0"/>
      <w:marBottom w:val="0"/>
      <w:divBdr>
        <w:top w:val="none" w:sz="0" w:space="0" w:color="auto"/>
        <w:left w:val="none" w:sz="0" w:space="0" w:color="auto"/>
        <w:bottom w:val="none" w:sz="0" w:space="0" w:color="auto"/>
        <w:right w:val="none" w:sz="0" w:space="0" w:color="auto"/>
      </w:divBdr>
      <w:divsChild>
        <w:div w:id="1026641460">
          <w:marLeft w:val="0"/>
          <w:marRight w:val="0"/>
          <w:marTop w:val="0"/>
          <w:marBottom w:val="0"/>
          <w:divBdr>
            <w:top w:val="none" w:sz="0" w:space="0" w:color="auto"/>
            <w:left w:val="none" w:sz="0" w:space="0" w:color="auto"/>
            <w:bottom w:val="none" w:sz="0" w:space="0" w:color="auto"/>
            <w:right w:val="none" w:sz="0" w:space="0" w:color="auto"/>
          </w:divBdr>
          <w:divsChild>
            <w:div w:id="1252277467">
              <w:marLeft w:val="0"/>
              <w:marRight w:val="0"/>
              <w:marTop w:val="0"/>
              <w:marBottom w:val="0"/>
              <w:divBdr>
                <w:top w:val="none" w:sz="0" w:space="0" w:color="auto"/>
                <w:left w:val="none" w:sz="0" w:space="0" w:color="auto"/>
                <w:bottom w:val="none" w:sz="0" w:space="0" w:color="auto"/>
                <w:right w:val="none" w:sz="0" w:space="0" w:color="auto"/>
              </w:divBdr>
              <w:divsChild>
                <w:div w:id="1845582943">
                  <w:marLeft w:val="0"/>
                  <w:marRight w:val="0"/>
                  <w:marTop w:val="0"/>
                  <w:marBottom w:val="0"/>
                  <w:divBdr>
                    <w:top w:val="none" w:sz="0" w:space="0" w:color="auto"/>
                    <w:left w:val="none" w:sz="0" w:space="0" w:color="auto"/>
                    <w:bottom w:val="none" w:sz="0" w:space="0" w:color="auto"/>
                    <w:right w:val="none" w:sz="0" w:space="0" w:color="auto"/>
                  </w:divBdr>
                  <w:divsChild>
                    <w:div w:id="515538188">
                      <w:marLeft w:val="0"/>
                      <w:marRight w:val="0"/>
                      <w:marTop w:val="0"/>
                      <w:marBottom w:val="0"/>
                      <w:divBdr>
                        <w:top w:val="none" w:sz="0" w:space="0" w:color="auto"/>
                        <w:left w:val="none" w:sz="0" w:space="0" w:color="auto"/>
                        <w:bottom w:val="none" w:sz="0" w:space="0" w:color="auto"/>
                        <w:right w:val="none" w:sz="0" w:space="0" w:color="auto"/>
                      </w:divBdr>
                      <w:divsChild>
                        <w:div w:id="1542479476">
                          <w:marLeft w:val="0"/>
                          <w:marRight w:val="0"/>
                          <w:marTop w:val="0"/>
                          <w:marBottom w:val="0"/>
                          <w:divBdr>
                            <w:top w:val="none" w:sz="0" w:space="0" w:color="auto"/>
                            <w:left w:val="none" w:sz="0" w:space="0" w:color="auto"/>
                            <w:bottom w:val="none" w:sz="0" w:space="0" w:color="auto"/>
                            <w:right w:val="none" w:sz="0" w:space="0" w:color="auto"/>
                          </w:divBdr>
                          <w:divsChild>
                            <w:div w:id="141829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1938173099">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90F550FAC82C24A955ED561241B02D2" ma:contentTypeVersion="14" ma:contentTypeDescription="Crear nuevo documento." ma:contentTypeScope="" ma:versionID="f8a0bd46da14b14289c19e58cbbb9d97">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329b8393de86c876404f738285d2beba"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customXml/itemProps2.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3.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4.xml><?xml version="1.0" encoding="utf-8"?>
<ds:datastoreItem xmlns:ds="http://schemas.openxmlformats.org/officeDocument/2006/customXml" ds:itemID="{EA4FE554-2821-415D-9D69-12161F263963}"/>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193</TotalTime>
  <Pages>2</Pages>
  <Words>512</Words>
  <Characters>2820</Characters>
  <Application>Microsoft Office Word</Application>
  <DocSecurity>0</DocSecurity>
  <Lines>23</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97</cp:revision>
  <cp:lastPrinted>2015-06-27T14:36:00Z</cp:lastPrinted>
  <dcterms:created xsi:type="dcterms:W3CDTF">2024-06-10T13:46:00Z</dcterms:created>
  <dcterms:modified xsi:type="dcterms:W3CDTF">2024-09-04T14:57:00Z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